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5F09587C"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77245E">
        <w:rPr>
          <w:rFonts w:cs="Times New Roman"/>
          <w:b/>
          <w:bCs/>
          <w:sz w:val="20"/>
          <w:szCs w:val="20"/>
        </w:rPr>
        <w:t>4</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EC5FB2E" w14:textId="3C41FD23" w:rsidR="00596E7A" w:rsidRPr="00602001" w:rsidRDefault="00596E7A"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069EE97C"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77245E">
        <w:rPr>
          <w:rFonts w:cs="Times New Roman"/>
          <w:sz w:val="20"/>
          <w:szCs w:val="20"/>
        </w:rPr>
        <w:t>4</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158655DA"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3C3824">
        <w:rPr>
          <w:rFonts w:cs="Times New Roman"/>
          <w:sz w:val="20"/>
          <w:szCs w:val="20"/>
        </w:rPr>
        <w:t>4</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w:t>
      </w:r>
      <w:proofErr w:type="spellStart"/>
      <w:r w:rsidR="003C3824" w:rsidRPr="000D0F86">
        <w:rPr>
          <w:rFonts w:cs="Times New Roman"/>
          <w:sz w:val="20"/>
          <w:szCs w:val="20"/>
        </w:rPr>
        <w:t>póż</w:t>
      </w:r>
      <w:proofErr w:type="spellEnd"/>
      <w:r w:rsidR="003C3824"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243680B0"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A448E4">
        <w:rPr>
          <w:rFonts w:cs="Times New Roman"/>
          <w:bCs/>
          <w:sz w:val="20"/>
          <w:szCs w:val="20"/>
        </w:rPr>
        <w:t>do dnia</w:t>
      </w:r>
      <w:r w:rsidR="00316DA4" w:rsidRPr="003C3824">
        <w:rPr>
          <w:bCs/>
          <w:sz w:val="20"/>
          <w:szCs w:val="20"/>
        </w:rPr>
        <w:t>……….</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lastRenderedPageBreak/>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 xml:space="preserve">Wykonawca zobowiązuje się zawiadomić Zamawiającego o terminie dostawy (telefonicznie lub e-mail) </w:t>
      </w:r>
      <w:r>
        <w:rPr>
          <w:bCs/>
          <w:sz w:val="20"/>
          <w:szCs w:val="20"/>
        </w:rPr>
        <w:lastRenderedPageBreak/>
        <w:t>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35E3F10D"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3C3824">
        <w:rPr>
          <w:sz w:val="20"/>
          <w:szCs w:val="20"/>
        </w:rPr>
        <w:t>4</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4865AEEB"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583D4138"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lastRenderedPageBreak/>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40FBF75B"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t>
      </w:r>
      <w:r w:rsidRPr="001251B0">
        <w:rPr>
          <w:rFonts w:cs="Times New Roman"/>
          <w:sz w:val="20"/>
          <w:szCs w:val="20"/>
        </w:rPr>
        <w:lastRenderedPageBreak/>
        <w:t xml:space="preserve">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w:t>
      </w:r>
      <w:r w:rsidRPr="004F04B1">
        <w:rPr>
          <w:rFonts w:cs="Times New Roman"/>
          <w:sz w:val="20"/>
          <w:szCs w:val="20"/>
        </w:rPr>
        <w:lastRenderedPageBreak/>
        <w:t xml:space="preserve">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1D4D3B1F"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Przedłużenie okresu gwarancji powoduje przedłużenie okresu odpowiedzialności z tytułu rękojmi za wady. W </w:t>
      </w:r>
      <w:r w:rsidRPr="00FA7040">
        <w:rPr>
          <w:rFonts w:cs="Times New Roman"/>
          <w:sz w:val="20"/>
          <w:szCs w:val="20"/>
        </w:rPr>
        <w:lastRenderedPageBreak/>
        <w:t>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722B1F28"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2A357C">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lastRenderedPageBreak/>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26E6BC39" w:rsidR="00927C98" w:rsidRDefault="00596E7A" w:rsidP="00927C98">
      <w:pPr>
        <w:pStyle w:val="Akapitzlist"/>
        <w:numPr>
          <w:ilvl w:val="0"/>
          <w:numId w:val="54"/>
        </w:numPr>
        <w:autoSpaceDE w:val="0"/>
        <w:spacing w:after="0"/>
        <w:ind w:left="284" w:right="49" w:hanging="284"/>
        <w:rPr>
          <w:bCs/>
          <w:sz w:val="20"/>
          <w:szCs w:val="20"/>
        </w:rPr>
      </w:pPr>
      <w:r w:rsidRPr="00596E7A">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1ABB1B69" w:rsidR="00927C98" w:rsidRDefault="00596E7A" w:rsidP="00927C98">
      <w:pPr>
        <w:pStyle w:val="Akapitzlist"/>
        <w:numPr>
          <w:ilvl w:val="0"/>
          <w:numId w:val="54"/>
        </w:numPr>
        <w:autoSpaceDE w:val="0"/>
        <w:spacing w:after="0"/>
        <w:ind w:left="284" w:right="49" w:hanging="284"/>
        <w:rPr>
          <w:bCs/>
          <w:sz w:val="20"/>
          <w:szCs w:val="20"/>
        </w:rPr>
      </w:pPr>
      <w:r w:rsidRPr="00596E7A">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23CC70E9" w14:textId="71C2CBD5" w:rsidR="002A357C" w:rsidRPr="00E01C58" w:rsidRDefault="002A357C"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w:t>
      </w:r>
      <w:r>
        <w:rPr>
          <w:rFonts w:cs="Times New Roman"/>
          <w:bCs/>
          <w:sz w:val="20"/>
          <w:szCs w:val="20"/>
        </w:rPr>
        <w:lastRenderedPageBreak/>
        <w:t xml:space="preserve">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40EF1783"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1A6E785C"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w:t>
      </w:r>
      <w:r w:rsidRPr="00E51978">
        <w:rPr>
          <w:rFonts w:cs="Times New Roman"/>
          <w:iCs/>
          <w:sz w:val="20"/>
          <w:szCs w:val="20"/>
        </w:rPr>
        <w:lastRenderedPageBreak/>
        <w:t>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3666A92B" w:rsidR="00A46EBE" w:rsidRPr="00A448E4" w:rsidRDefault="00A448E4"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lastRenderedPageBreak/>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6D2732E"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E209D9">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lastRenderedPageBreak/>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 xml:space="preserve">Polska uchybiła zobowiązaniom, które </w:t>
      </w:r>
      <w:r w:rsidRPr="0099106E">
        <w:rPr>
          <w:sz w:val="20"/>
          <w:szCs w:val="20"/>
        </w:rPr>
        <w:lastRenderedPageBreak/>
        <w:t>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w:t>
      </w:r>
      <w:r w:rsidRPr="00602001">
        <w:rPr>
          <w:rFonts w:cs="Times New Roman"/>
          <w:bCs/>
          <w:sz w:val="20"/>
          <w:szCs w:val="20"/>
        </w:rPr>
        <w:lastRenderedPageBreak/>
        <w:t>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 xml:space="preserve">rozumieniu przepisów Kodeksu </w:t>
      </w:r>
      <w:r w:rsidRPr="009B38B0">
        <w:rPr>
          <w:rFonts w:cs="Times New Roman"/>
          <w:sz w:val="20"/>
          <w:szCs w:val="20"/>
        </w:rPr>
        <w:lastRenderedPageBreak/>
        <w:t>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75D49CD7" w14:textId="77777777" w:rsidR="00A448E4"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5EFC88CD"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754F4" w14:textId="77777777" w:rsidR="0024764B" w:rsidRDefault="0024764B">
      <w:pPr>
        <w:spacing w:after="0" w:line="240" w:lineRule="auto"/>
      </w:pPr>
      <w:r>
        <w:separator/>
      </w:r>
    </w:p>
  </w:endnote>
  <w:endnote w:type="continuationSeparator" w:id="0">
    <w:p w14:paraId="5ABBCAEF" w14:textId="77777777" w:rsidR="0024764B" w:rsidRDefault="0024764B">
      <w:pPr>
        <w:spacing w:after="0" w:line="240" w:lineRule="auto"/>
      </w:pPr>
      <w:r>
        <w:continuationSeparator/>
      </w:r>
    </w:p>
  </w:endnote>
  <w:endnote w:type="continuationNotice" w:id="1">
    <w:p w14:paraId="4E081765" w14:textId="77777777" w:rsidR="0024764B" w:rsidRDefault="002476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84764" w14:textId="77777777" w:rsidR="0024764B" w:rsidRDefault="0024764B">
      <w:pPr>
        <w:spacing w:after="0" w:line="240" w:lineRule="auto"/>
      </w:pPr>
      <w:r>
        <w:separator/>
      </w:r>
    </w:p>
  </w:footnote>
  <w:footnote w:type="continuationSeparator" w:id="0">
    <w:p w14:paraId="54143991" w14:textId="77777777" w:rsidR="0024764B" w:rsidRDefault="0024764B">
      <w:pPr>
        <w:spacing w:after="0" w:line="240" w:lineRule="auto"/>
      </w:pPr>
      <w:r>
        <w:continuationSeparator/>
      </w:r>
    </w:p>
  </w:footnote>
  <w:footnote w:type="continuationNotice" w:id="1">
    <w:p w14:paraId="13EE43FD" w14:textId="77777777" w:rsidR="0024764B" w:rsidRDefault="0024764B">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946"/>
    <w:rsid w:val="001F5C47"/>
    <w:rsid w:val="002015DC"/>
    <w:rsid w:val="00202703"/>
    <w:rsid w:val="00202F33"/>
    <w:rsid w:val="0020567B"/>
    <w:rsid w:val="002152BD"/>
    <w:rsid w:val="00220DF4"/>
    <w:rsid w:val="00221112"/>
    <w:rsid w:val="00223392"/>
    <w:rsid w:val="00233C9D"/>
    <w:rsid w:val="002344AF"/>
    <w:rsid w:val="002370CB"/>
    <w:rsid w:val="00240698"/>
    <w:rsid w:val="0024764B"/>
    <w:rsid w:val="00251B9A"/>
    <w:rsid w:val="002553C4"/>
    <w:rsid w:val="002672AF"/>
    <w:rsid w:val="00271710"/>
    <w:rsid w:val="00285DE1"/>
    <w:rsid w:val="002869CF"/>
    <w:rsid w:val="0029370D"/>
    <w:rsid w:val="0029744B"/>
    <w:rsid w:val="002A357C"/>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17F2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96E7A"/>
    <w:rsid w:val="005A161C"/>
    <w:rsid w:val="005A1CAF"/>
    <w:rsid w:val="005A3F77"/>
    <w:rsid w:val="005A4783"/>
    <w:rsid w:val="005A6EA2"/>
    <w:rsid w:val="005B2A7E"/>
    <w:rsid w:val="005C1494"/>
    <w:rsid w:val="005C5CEC"/>
    <w:rsid w:val="005D16E5"/>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02CB"/>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65B"/>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2B51"/>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48E4"/>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2DA8"/>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09D9"/>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171B7"/>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12163</Words>
  <Characters>72978</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2026-03-29T14:09:00Z</dcterms:created>
  <dcterms:modified xsi:type="dcterms:W3CDTF">2026-03-29T14:10:00Z</dcterms:modified>
</cp:coreProperties>
</file>